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9" w:rsidRPr="001E3DA3" w:rsidRDefault="00BD64F4" w:rsidP="001E3DA3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-43815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A3" w:rsidRPr="001E3DA3" w:rsidRDefault="001E3DA3" w:rsidP="001E3DA3">
      <w:pPr>
        <w:pStyle w:val="a8"/>
        <w:tabs>
          <w:tab w:val="left" w:pos="720"/>
        </w:tabs>
        <w:rPr>
          <w:b w:val="0"/>
          <w:bCs w:val="0"/>
        </w:rPr>
      </w:pP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BD64F4" w:rsidRDefault="00BD64F4" w:rsidP="001E3DA3">
      <w:pPr>
        <w:pStyle w:val="a8"/>
        <w:rPr>
          <w:bCs w:val="0"/>
          <w:sz w:val="36"/>
        </w:rPr>
      </w:pPr>
    </w:p>
    <w:p w:rsidR="001E3DA3" w:rsidRPr="004D1FAD" w:rsidRDefault="001E3DA3" w:rsidP="001E3DA3">
      <w:pPr>
        <w:pStyle w:val="a8"/>
        <w:rPr>
          <w:bCs w:val="0"/>
          <w:sz w:val="36"/>
        </w:rPr>
      </w:pPr>
      <w:r w:rsidRPr="004D1FAD">
        <w:rPr>
          <w:bCs w:val="0"/>
          <w:sz w:val="36"/>
        </w:rPr>
        <w:t>РЕШЕНИЕ</w:t>
      </w:r>
    </w:p>
    <w:p w:rsidR="001E3DA3" w:rsidRPr="004D1FAD" w:rsidRDefault="001E3DA3" w:rsidP="001E3DA3">
      <w:pPr>
        <w:pStyle w:val="a8"/>
        <w:rPr>
          <w:bCs w:val="0"/>
        </w:rPr>
      </w:pPr>
    </w:p>
    <w:p w:rsidR="001E3DA3" w:rsidRPr="004D1FAD" w:rsidRDefault="001E3DA3" w:rsidP="001E3DA3">
      <w:pPr>
        <w:pStyle w:val="a8"/>
        <w:tabs>
          <w:tab w:val="left" w:pos="720"/>
        </w:tabs>
        <w:rPr>
          <w:bCs w:val="0"/>
        </w:rPr>
      </w:pPr>
      <w:r w:rsidRPr="004D1FAD">
        <w:rPr>
          <w:bCs w:val="0"/>
        </w:rPr>
        <w:t xml:space="preserve">СОВЕТА МУНИЦИПАЛЬНОГО ОБРАЗОВАНИЯ </w:t>
      </w:r>
    </w:p>
    <w:p w:rsidR="001E3DA3" w:rsidRPr="004D1FAD" w:rsidRDefault="001E3DA3" w:rsidP="001E3DA3">
      <w:pPr>
        <w:pStyle w:val="a8"/>
        <w:rPr>
          <w:bCs w:val="0"/>
        </w:rPr>
      </w:pPr>
      <w:r w:rsidRPr="004D1FAD">
        <w:rPr>
          <w:bCs w:val="0"/>
        </w:rPr>
        <w:t>СТАРОМИНСКИЙ РАЙОН</w:t>
      </w: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1E3DA3" w:rsidRPr="00E81C8D" w:rsidRDefault="00E81C8D" w:rsidP="001E3DA3">
      <w:pPr>
        <w:pStyle w:val="a8"/>
        <w:rPr>
          <w:b w:val="0"/>
        </w:rPr>
      </w:pPr>
      <w:r>
        <w:rPr>
          <w:b w:val="0"/>
        </w:rPr>
        <w:t xml:space="preserve">от </w:t>
      </w:r>
      <w:r w:rsidRPr="00E81C8D">
        <w:rPr>
          <w:b w:val="0"/>
        </w:rPr>
        <w:t>20</w:t>
      </w:r>
      <w:r>
        <w:rPr>
          <w:b w:val="0"/>
        </w:rPr>
        <w:t>.09.2023</w:t>
      </w:r>
      <w:r w:rsidR="001E3DA3" w:rsidRPr="001E3DA3">
        <w:rPr>
          <w:b w:val="0"/>
        </w:rPr>
        <w:t xml:space="preserve">                                      </w:t>
      </w:r>
      <w:r w:rsidR="00E5188E">
        <w:rPr>
          <w:b w:val="0"/>
        </w:rPr>
        <w:t xml:space="preserve">            </w:t>
      </w:r>
      <w:r w:rsidR="001E3DA3" w:rsidRPr="001E3DA3">
        <w:rPr>
          <w:b w:val="0"/>
        </w:rPr>
        <w:t xml:space="preserve">                                           № </w:t>
      </w:r>
      <w:r>
        <w:rPr>
          <w:b w:val="0"/>
        </w:rPr>
        <w:t>33</w:t>
      </w:r>
      <w:r w:rsidRPr="00E81C8D">
        <w:rPr>
          <w:b w:val="0"/>
        </w:rPr>
        <w:t>/4</w:t>
      </w:r>
    </w:p>
    <w:p w:rsidR="00472D23" w:rsidRPr="0014604A" w:rsidRDefault="001E3DA3" w:rsidP="0014604A">
      <w:pPr>
        <w:pStyle w:val="Default"/>
        <w:jc w:val="center"/>
        <w:rPr>
          <w:bCs/>
          <w:color w:val="00000A"/>
          <w:sz w:val="28"/>
          <w:szCs w:val="28"/>
        </w:rPr>
      </w:pPr>
      <w:proofErr w:type="spellStart"/>
      <w:r w:rsidRPr="001E3DA3">
        <w:rPr>
          <w:bCs/>
          <w:color w:val="auto"/>
          <w:sz w:val="28"/>
        </w:rPr>
        <w:t>ст-ца</w:t>
      </w:r>
      <w:proofErr w:type="spellEnd"/>
      <w:r w:rsidRPr="001E3DA3">
        <w:rPr>
          <w:bCs/>
          <w:color w:val="auto"/>
          <w:sz w:val="28"/>
        </w:rPr>
        <w:t xml:space="preserve"> Староминска</w:t>
      </w:r>
      <w:r w:rsidR="00E82CDF">
        <w:rPr>
          <w:bCs/>
          <w:color w:val="auto"/>
          <w:sz w:val="28"/>
        </w:rPr>
        <w:t>я</w:t>
      </w:r>
    </w:p>
    <w:p w:rsidR="0014604A" w:rsidRDefault="0014604A" w:rsidP="00E82CD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4604A" w:rsidRPr="00977B6C" w:rsidRDefault="0014604A" w:rsidP="00E82CD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7B7D" w:rsidRPr="00D67B7D" w:rsidRDefault="00D67B7D" w:rsidP="00D67B7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67B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 дополнительных мерах социальной поддержки </w:t>
      </w:r>
    </w:p>
    <w:p w:rsidR="00D67B7D" w:rsidRPr="00D67B7D" w:rsidRDefault="00D67B7D" w:rsidP="00D67B7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67B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отдельных категорий граждан</w:t>
      </w:r>
    </w:p>
    <w:p w:rsidR="00472D23" w:rsidRDefault="00472D23" w:rsidP="00146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04A" w:rsidRPr="008D3B06" w:rsidRDefault="0014604A" w:rsidP="004F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B7D" w:rsidRPr="00851A57" w:rsidRDefault="00D67B7D" w:rsidP="00D67B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sub_8"/>
      <w:proofErr w:type="gramStart"/>
      <w:r w:rsidRPr="000D17F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0D17F2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частью 5 статьи 20</w:t>
        </w:r>
      </w:hyperlink>
      <w:r w:rsidRPr="000D1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7F2">
        <w:rPr>
          <w:rFonts w:ascii="Times New Roman" w:hAnsi="Times New Roman" w:cs="Times New Roman"/>
          <w:sz w:val="28"/>
          <w:szCs w:val="28"/>
        </w:rPr>
        <w:t>Федерального закона от 06.10.2003 N 131-ФЗ "Об общих принципах организации местного самоуправления в Российской Федерации", частью 2 статьи 34 Федерального закона  от 29 декабря 2012 года № 273-ФЗ «Об образовании в Российской Федерации»,</w:t>
      </w:r>
      <w:r>
        <w:rPr>
          <w:sz w:val="28"/>
          <w:szCs w:val="28"/>
        </w:rPr>
        <w:t xml:space="preserve"> </w:t>
      </w:r>
      <w:r w:rsidRPr="00B37D13">
        <w:rPr>
          <w:rFonts w:ascii="Times New Roman" w:hAnsi="Times New Roman" w:cs="Times New Roman"/>
          <w:sz w:val="28"/>
          <w:szCs w:val="28"/>
        </w:rPr>
        <w:t xml:space="preserve">руководствуясь статьей 25 Устава муниципального образования </w:t>
      </w:r>
      <w:proofErr w:type="spellStart"/>
      <w:r w:rsidRPr="00B37D1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B37D13">
        <w:rPr>
          <w:rFonts w:ascii="Times New Roman" w:hAnsi="Times New Roman" w:cs="Times New Roman"/>
          <w:sz w:val="28"/>
          <w:szCs w:val="28"/>
        </w:rPr>
        <w:t xml:space="preserve"> район, Совет муниципального </w:t>
      </w:r>
      <w:r w:rsidRPr="00851A5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851A57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851A57">
        <w:rPr>
          <w:rFonts w:ascii="Times New Roman" w:hAnsi="Times New Roman" w:cs="Times New Roman"/>
          <w:sz w:val="28"/>
          <w:szCs w:val="28"/>
        </w:rPr>
        <w:t xml:space="preserve"> район  РЕШИЛ:</w:t>
      </w:r>
      <w:proofErr w:type="gramEnd"/>
    </w:p>
    <w:p w:rsidR="00D67B7D" w:rsidRPr="00D27B7A" w:rsidRDefault="00D67B7D" w:rsidP="00D27B7A">
      <w:pPr>
        <w:pStyle w:val="ab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B7A">
        <w:rPr>
          <w:rFonts w:ascii="Times New Roman" w:hAnsi="Times New Roman" w:cs="Times New Roman"/>
          <w:sz w:val="28"/>
          <w:szCs w:val="28"/>
        </w:rPr>
        <w:t>Установить:</w:t>
      </w:r>
    </w:p>
    <w:p w:rsidR="00D67B7D" w:rsidRDefault="00D67B7D" w:rsidP="00D27B7A">
      <w:pPr>
        <w:pStyle w:val="ab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C76">
        <w:rPr>
          <w:rFonts w:ascii="Times New Roman" w:hAnsi="Times New Roman" w:cs="Times New Roman"/>
          <w:sz w:val="28"/>
          <w:szCs w:val="28"/>
        </w:rPr>
        <w:t>1.1.</w:t>
      </w:r>
      <w:r w:rsidRPr="00210C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10C76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Дополнительную меру социальной поддержки в виде обеспечения ежедневным бесплатным одноразовым питанием детей сотрудников правоохранительных органов, погибших при исполнении служебных обязанностей, военнослужащих, погибших (умерших) при исполнении обязанностей военной службы,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погибших (умерших) в ходе участия в специальной</w:t>
      </w:r>
      <w:proofErr w:type="gramEnd"/>
      <w:r w:rsidRPr="00210C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военной операции на территориях Российской Федерации и Украины, обучающихся по образовательным программам основного общего, среднего общего образования в муниципальных общеобразовательных организациях муниципа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Pr="00210C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Pr="00210C76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реализуемую</w:t>
      </w:r>
      <w:proofErr w:type="gramEnd"/>
      <w:r w:rsidRPr="00210C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порядке согласно </w:t>
      </w:r>
      <w:r w:rsidR="001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1.</w:t>
      </w:r>
    </w:p>
    <w:p w:rsidR="00D67B7D" w:rsidRDefault="00D67B7D" w:rsidP="00D27B7A">
      <w:pPr>
        <w:pStyle w:val="ab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>1.2. Дополнительную меру социальной поддержки в виде обеспечения ежедневным бесплатным одноразовым питанием детей из семей военнослужащих, проходящих военную службу по контракту,</w:t>
      </w:r>
      <w:r w:rsidR="00AE76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принимающих (принимавших) участие в специальной военной операции</w:t>
      </w:r>
      <w:r w:rsidR="00AE76C6" w:rsidRPr="00AE76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76C6"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территориях</w:t>
      </w:r>
      <w:r w:rsidR="00AE76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Российской Федерации и Украины;</w:t>
      </w:r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принимающих (принимавших) участие в специальной военной операции на территориях Российской Федерации и </w:t>
      </w:r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Украины, а также граждан, призванных на военную службу по мобилизации в Вооружённые Силы Российской Федерации в соответствии с </w:t>
      </w:r>
      <w:hyperlink r:id="rId10" w:anchor="/document/405309425/entry/0" w:history="1">
        <w:r w:rsidRPr="004C0A5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Указом</w:t>
        </w:r>
      </w:hyperlink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> Президента Российской Федерации от 21.09.2022 N 647</w:t>
      </w:r>
      <w:proofErr w:type="gramEnd"/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"Об объявлении частичной мобилизации в Российской Федерации",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реализуемую</w:t>
      </w:r>
      <w:proofErr w:type="gramEnd"/>
      <w:r w:rsidR="001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порядке согласно приложению </w:t>
      </w:r>
      <w:r w:rsidRPr="004C0A5A">
        <w:rPr>
          <w:rFonts w:ascii="Times New Roman" w:hAnsi="Times New Roman" w:cs="Times New Roman"/>
          <w:sz w:val="28"/>
          <w:szCs w:val="28"/>
          <w:shd w:val="clear" w:color="auto" w:fill="FFFFFF"/>
        </w:rPr>
        <w:t> 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67B7D" w:rsidRPr="00D67B7D" w:rsidRDefault="00D67B7D" w:rsidP="00D67B7D">
      <w:pPr>
        <w:pStyle w:val="a8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Pr="00D67B7D">
        <w:rPr>
          <w:b w:val="0"/>
          <w:szCs w:val="28"/>
        </w:rPr>
        <w:t xml:space="preserve">2. </w:t>
      </w:r>
      <w:proofErr w:type="gramStart"/>
      <w:r w:rsidRPr="00D67B7D">
        <w:rPr>
          <w:b w:val="0"/>
          <w:szCs w:val="28"/>
        </w:rPr>
        <w:t>Контроль за</w:t>
      </w:r>
      <w:proofErr w:type="gramEnd"/>
      <w:r w:rsidRPr="00D67B7D">
        <w:rPr>
          <w:b w:val="0"/>
          <w:szCs w:val="28"/>
        </w:rPr>
        <w:t xml:space="preserve"> исполнением настоящего решения возложить на    комиссию </w:t>
      </w:r>
      <w:r w:rsidR="00D27B7A">
        <w:rPr>
          <w:rStyle w:val="af3"/>
        </w:rPr>
        <w:t xml:space="preserve">по вопросам образования, здравоохранения, культуре, спорту, молодежи, взаимодействию с общественными организациями и СМИ </w:t>
      </w:r>
      <w:r w:rsidRPr="00D67B7D">
        <w:rPr>
          <w:b w:val="0"/>
          <w:szCs w:val="28"/>
        </w:rPr>
        <w:t>Совета муниципального образов</w:t>
      </w:r>
      <w:r w:rsidR="00D27B7A">
        <w:rPr>
          <w:b w:val="0"/>
          <w:szCs w:val="28"/>
        </w:rPr>
        <w:t xml:space="preserve">ания </w:t>
      </w:r>
      <w:proofErr w:type="spellStart"/>
      <w:r w:rsidR="00D27B7A">
        <w:rPr>
          <w:b w:val="0"/>
          <w:szCs w:val="28"/>
        </w:rPr>
        <w:t>Староминский</w:t>
      </w:r>
      <w:proofErr w:type="spellEnd"/>
      <w:r w:rsidR="00D27B7A">
        <w:rPr>
          <w:b w:val="0"/>
          <w:szCs w:val="28"/>
        </w:rPr>
        <w:t xml:space="preserve"> район (Толстова Е.А</w:t>
      </w:r>
      <w:r w:rsidRPr="00D67B7D">
        <w:rPr>
          <w:b w:val="0"/>
          <w:szCs w:val="28"/>
        </w:rPr>
        <w:t>.).</w:t>
      </w:r>
    </w:p>
    <w:p w:rsidR="00472D23" w:rsidRPr="0014604A" w:rsidRDefault="00D67B7D" w:rsidP="0014604A">
      <w:pPr>
        <w:pStyle w:val="af4"/>
        <w:tabs>
          <w:tab w:val="num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3. Р</w:t>
      </w:r>
      <w:r w:rsidR="00C801FD" w:rsidRPr="00C801FD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официального обнародования путём размещения на официальном сайте администрации муниципального образования </w:t>
      </w:r>
      <w:proofErr w:type="spellStart"/>
      <w:r w:rsidR="00C801FD" w:rsidRPr="00C801FD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C801FD" w:rsidRPr="00C801FD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</w:t>
      </w:r>
      <w:bookmarkStart w:id="1" w:name="sub_9"/>
      <w:bookmarkEnd w:id="0"/>
      <w:r w:rsidR="00784E8B">
        <w:rPr>
          <w:rFonts w:ascii="Times New Roman" w:hAnsi="Times New Roman" w:cs="Times New Roman"/>
          <w:sz w:val="28"/>
          <w:szCs w:val="28"/>
        </w:rPr>
        <w:t xml:space="preserve"> </w:t>
      </w:r>
      <w:r w:rsidR="00784E8B" w:rsidRPr="00C801FD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adm</w:t>
        </w:r>
        <w:proofErr w:type="spellEnd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starominska</w:t>
        </w:r>
        <w:proofErr w:type="spellEnd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784E8B" w:rsidRPr="00C801FD">
        <w:rPr>
          <w:rFonts w:ascii="Times New Roman" w:hAnsi="Times New Roman" w:cs="Times New Roman"/>
          <w:sz w:val="28"/>
          <w:szCs w:val="28"/>
        </w:rPr>
        <w:t>).</w:t>
      </w:r>
      <w:bookmarkEnd w:id="1"/>
    </w:p>
    <w:p w:rsidR="0014604A" w:rsidRPr="004D1FAD" w:rsidRDefault="0014604A" w:rsidP="00027AD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04A" w:rsidRDefault="0014604A" w:rsidP="004D1FAD">
      <w:pPr>
        <w:pStyle w:val="a8"/>
        <w:jc w:val="left"/>
        <w:rPr>
          <w:b w:val="0"/>
        </w:rPr>
      </w:pP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>Председатель Совета муниципального</w:t>
      </w: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 xml:space="preserve">образования </w:t>
      </w:r>
      <w:proofErr w:type="spellStart"/>
      <w:r w:rsidRPr="004D1FAD">
        <w:rPr>
          <w:b w:val="0"/>
        </w:rPr>
        <w:t>Староминский</w:t>
      </w:r>
      <w:proofErr w:type="spellEnd"/>
      <w:r w:rsidRPr="004D1FAD">
        <w:rPr>
          <w:b w:val="0"/>
        </w:rPr>
        <w:t xml:space="preserve"> район                                                 </w:t>
      </w:r>
      <w:r w:rsidR="00C260ED">
        <w:rPr>
          <w:b w:val="0"/>
        </w:rPr>
        <w:t xml:space="preserve">  </w:t>
      </w:r>
      <w:r w:rsidR="00027ADD">
        <w:rPr>
          <w:b w:val="0"/>
        </w:rPr>
        <w:t xml:space="preserve">  А.Н.Игнатенко</w:t>
      </w:r>
    </w:p>
    <w:p w:rsidR="00977B6C" w:rsidRDefault="00977B6C" w:rsidP="004D1FAD">
      <w:pPr>
        <w:pStyle w:val="a8"/>
        <w:jc w:val="left"/>
        <w:rPr>
          <w:b w:val="0"/>
        </w:rPr>
      </w:pPr>
    </w:p>
    <w:p w:rsidR="00D67B7D" w:rsidRPr="004D1FAD" w:rsidRDefault="00D67B7D" w:rsidP="004D1FAD">
      <w:pPr>
        <w:pStyle w:val="a8"/>
        <w:jc w:val="left"/>
        <w:rPr>
          <w:b w:val="0"/>
        </w:rPr>
      </w:pPr>
    </w:p>
    <w:p w:rsidR="004D1FAD" w:rsidRPr="004D1FAD" w:rsidRDefault="00472D23" w:rsidP="004D1FAD">
      <w:pPr>
        <w:pStyle w:val="a8"/>
        <w:jc w:val="left"/>
        <w:rPr>
          <w:b w:val="0"/>
        </w:rPr>
      </w:pPr>
      <w:r>
        <w:rPr>
          <w:b w:val="0"/>
        </w:rPr>
        <w:t>Глава</w:t>
      </w:r>
      <w:r w:rsidR="004D1FAD" w:rsidRPr="004D1FAD">
        <w:rPr>
          <w:b w:val="0"/>
        </w:rPr>
        <w:t xml:space="preserve"> муниципального образования </w:t>
      </w:r>
    </w:p>
    <w:p w:rsidR="00253FC5" w:rsidRPr="0014604A" w:rsidRDefault="004D1FAD" w:rsidP="0014604A">
      <w:pPr>
        <w:pStyle w:val="a8"/>
        <w:jc w:val="left"/>
        <w:rPr>
          <w:b w:val="0"/>
          <w:szCs w:val="28"/>
        </w:rPr>
      </w:pPr>
      <w:proofErr w:type="spellStart"/>
      <w:r w:rsidRPr="004D1FAD">
        <w:rPr>
          <w:b w:val="0"/>
        </w:rPr>
        <w:t>Староминский</w:t>
      </w:r>
      <w:proofErr w:type="spellEnd"/>
      <w:r w:rsidRPr="004D1FAD">
        <w:rPr>
          <w:b w:val="0"/>
        </w:rPr>
        <w:t xml:space="preserve"> район                                                                      </w:t>
      </w:r>
      <w:r w:rsidR="00C260ED">
        <w:rPr>
          <w:b w:val="0"/>
        </w:rPr>
        <w:t xml:space="preserve"> </w:t>
      </w:r>
      <w:r w:rsidR="00472D23">
        <w:rPr>
          <w:b w:val="0"/>
        </w:rPr>
        <w:t xml:space="preserve">              В.В.Горб</w:t>
      </w: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B7D" w:rsidRDefault="00D67B7D" w:rsidP="000D4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7B7A" w:rsidRDefault="00D27B7A" w:rsidP="00D27B7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405F" w:rsidRDefault="009C405F" w:rsidP="00D27B7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C405F" w:rsidSect="00676379">
      <w:headerReference w:type="default" r:id="rId12"/>
      <w:pgSz w:w="11906" w:h="16838"/>
      <w:pgMar w:top="1135" w:right="567" w:bottom="426" w:left="1701" w:header="720" w:footer="57" w:gutter="0"/>
      <w:pgNumType w:start="1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B2C" w:rsidRDefault="00B23B2C" w:rsidP="006C3538">
      <w:pPr>
        <w:spacing w:after="0" w:line="240" w:lineRule="auto"/>
      </w:pPr>
      <w:r>
        <w:separator/>
      </w:r>
    </w:p>
  </w:endnote>
  <w:endnote w:type="continuationSeparator" w:id="1">
    <w:p w:rsidR="00B23B2C" w:rsidRDefault="00B23B2C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B2C" w:rsidRDefault="00B23B2C" w:rsidP="006C3538">
      <w:pPr>
        <w:spacing w:after="0" w:line="240" w:lineRule="auto"/>
      </w:pPr>
      <w:r>
        <w:separator/>
      </w:r>
    </w:p>
  </w:footnote>
  <w:footnote w:type="continuationSeparator" w:id="1">
    <w:p w:rsidR="00B23B2C" w:rsidRDefault="00B23B2C" w:rsidP="006C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2909"/>
      <w:docPartObj>
        <w:docPartGallery w:val="Page Numbers (Top of Page)"/>
        <w:docPartUnique/>
      </w:docPartObj>
    </w:sdtPr>
    <w:sdtContent>
      <w:p w:rsidR="00BD64F4" w:rsidRDefault="00C47AC1">
        <w:pPr>
          <w:pStyle w:val="ad"/>
          <w:jc w:val="center"/>
        </w:pPr>
        <w:fldSimple w:instr=" PAGE   \* MERGEFORMAT ">
          <w:r w:rsidR="00E81C8D">
            <w:rPr>
              <w:noProof/>
            </w:rPr>
            <w:t>2</w:t>
          </w:r>
        </w:fldSimple>
      </w:p>
    </w:sdtContent>
  </w:sdt>
  <w:p w:rsidR="00BD64F4" w:rsidRDefault="00BD64F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5E5401D"/>
    <w:multiLevelType w:val="hybridMultilevel"/>
    <w:tmpl w:val="BEEE2BB4"/>
    <w:lvl w:ilvl="0" w:tplc="BB287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E852592"/>
    <w:multiLevelType w:val="hybridMultilevel"/>
    <w:tmpl w:val="F9DAA64E"/>
    <w:lvl w:ilvl="0" w:tplc="6C28A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14"/>
  </w:num>
  <w:num w:numId="10">
    <w:abstractNumId w:val="9"/>
  </w:num>
  <w:num w:numId="11">
    <w:abstractNumId w:val="12"/>
  </w:num>
  <w:num w:numId="12">
    <w:abstractNumId w:val="7"/>
  </w:num>
  <w:num w:numId="13">
    <w:abstractNumId w:val="13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10"/>
  <w:displayHorizontalDrawingGridEvery w:val="2"/>
  <w:characterSpacingControl w:val="doNotCompress"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27ADD"/>
    <w:rsid w:val="00043D6B"/>
    <w:rsid w:val="0005402D"/>
    <w:rsid w:val="0006060F"/>
    <w:rsid w:val="000738D6"/>
    <w:rsid w:val="000843AC"/>
    <w:rsid w:val="000B3AD4"/>
    <w:rsid w:val="000D47BE"/>
    <w:rsid w:val="000E28A3"/>
    <w:rsid w:val="000E5A5B"/>
    <w:rsid w:val="00116009"/>
    <w:rsid w:val="00116FDA"/>
    <w:rsid w:val="00131228"/>
    <w:rsid w:val="0014604A"/>
    <w:rsid w:val="001557C9"/>
    <w:rsid w:val="001646CF"/>
    <w:rsid w:val="00171EFC"/>
    <w:rsid w:val="001A7453"/>
    <w:rsid w:val="001B1554"/>
    <w:rsid w:val="001B4DF1"/>
    <w:rsid w:val="001D134D"/>
    <w:rsid w:val="001D5235"/>
    <w:rsid w:val="001E3DA3"/>
    <w:rsid w:val="001E434D"/>
    <w:rsid w:val="001F5BDF"/>
    <w:rsid w:val="00206EF8"/>
    <w:rsid w:val="00231C3B"/>
    <w:rsid w:val="0024342A"/>
    <w:rsid w:val="002529F8"/>
    <w:rsid w:val="00253FC5"/>
    <w:rsid w:val="0025534A"/>
    <w:rsid w:val="00281B30"/>
    <w:rsid w:val="00281FCC"/>
    <w:rsid w:val="002C0885"/>
    <w:rsid w:val="002D2917"/>
    <w:rsid w:val="002D2C19"/>
    <w:rsid w:val="002D3175"/>
    <w:rsid w:val="002D622A"/>
    <w:rsid w:val="002E6A75"/>
    <w:rsid w:val="00311677"/>
    <w:rsid w:val="0031621C"/>
    <w:rsid w:val="00343B8D"/>
    <w:rsid w:val="003610D7"/>
    <w:rsid w:val="00366768"/>
    <w:rsid w:val="00367F1C"/>
    <w:rsid w:val="003714AB"/>
    <w:rsid w:val="00375D3F"/>
    <w:rsid w:val="003964EF"/>
    <w:rsid w:val="003B6B2D"/>
    <w:rsid w:val="003F23B1"/>
    <w:rsid w:val="00417532"/>
    <w:rsid w:val="004217C2"/>
    <w:rsid w:val="00421B30"/>
    <w:rsid w:val="00447D0E"/>
    <w:rsid w:val="00467BAD"/>
    <w:rsid w:val="00472D23"/>
    <w:rsid w:val="0047606A"/>
    <w:rsid w:val="0049384A"/>
    <w:rsid w:val="004A5AE5"/>
    <w:rsid w:val="004B1078"/>
    <w:rsid w:val="004D1FAD"/>
    <w:rsid w:val="004D34D8"/>
    <w:rsid w:val="004F5CB1"/>
    <w:rsid w:val="0050554E"/>
    <w:rsid w:val="00505A55"/>
    <w:rsid w:val="00552CC1"/>
    <w:rsid w:val="00553CD1"/>
    <w:rsid w:val="00566F73"/>
    <w:rsid w:val="005715EA"/>
    <w:rsid w:val="005A6853"/>
    <w:rsid w:val="005B203D"/>
    <w:rsid w:val="005D7B6F"/>
    <w:rsid w:val="005F45C8"/>
    <w:rsid w:val="005F710E"/>
    <w:rsid w:val="0060639D"/>
    <w:rsid w:val="00617525"/>
    <w:rsid w:val="00645A7E"/>
    <w:rsid w:val="006479F6"/>
    <w:rsid w:val="00674A98"/>
    <w:rsid w:val="00676379"/>
    <w:rsid w:val="006A7471"/>
    <w:rsid w:val="006A7FCC"/>
    <w:rsid w:val="006B775A"/>
    <w:rsid w:val="006C155E"/>
    <w:rsid w:val="006C3538"/>
    <w:rsid w:val="006D33B2"/>
    <w:rsid w:val="006E3A4E"/>
    <w:rsid w:val="006F6D08"/>
    <w:rsid w:val="0070179C"/>
    <w:rsid w:val="00710D5F"/>
    <w:rsid w:val="007161D7"/>
    <w:rsid w:val="00730371"/>
    <w:rsid w:val="00742155"/>
    <w:rsid w:val="0075652B"/>
    <w:rsid w:val="00784E8B"/>
    <w:rsid w:val="007952E9"/>
    <w:rsid w:val="007A522E"/>
    <w:rsid w:val="007D1FB9"/>
    <w:rsid w:val="007D7BF9"/>
    <w:rsid w:val="008021C8"/>
    <w:rsid w:val="00826546"/>
    <w:rsid w:val="00830AEF"/>
    <w:rsid w:val="0083283F"/>
    <w:rsid w:val="00851A57"/>
    <w:rsid w:val="00852297"/>
    <w:rsid w:val="0088028D"/>
    <w:rsid w:val="008A1D91"/>
    <w:rsid w:val="008A5F11"/>
    <w:rsid w:val="008D3B06"/>
    <w:rsid w:val="009145E6"/>
    <w:rsid w:val="00916C70"/>
    <w:rsid w:val="00930CE7"/>
    <w:rsid w:val="00951A85"/>
    <w:rsid w:val="00960E5D"/>
    <w:rsid w:val="00961217"/>
    <w:rsid w:val="00962225"/>
    <w:rsid w:val="009664F1"/>
    <w:rsid w:val="00966788"/>
    <w:rsid w:val="00972E8D"/>
    <w:rsid w:val="00974BAF"/>
    <w:rsid w:val="00977B6C"/>
    <w:rsid w:val="009A66B7"/>
    <w:rsid w:val="009B0B6E"/>
    <w:rsid w:val="009C405F"/>
    <w:rsid w:val="009F119B"/>
    <w:rsid w:val="00A030A0"/>
    <w:rsid w:val="00A242A0"/>
    <w:rsid w:val="00A369A3"/>
    <w:rsid w:val="00A429DB"/>
    <w:rsid w:val="00A46F9E"/>
    <w:rsid w:val="00A51D16"/>
    <w:rsid w:val="00A55A50"/>
    <w:rsid w:val="00A56270"/>
    <w:rsid w:val="00AB683C"/>
    <w:rsid w:val="00AC03F9"/>
    <w:rsid w:val="00AC7A42"/>
    <w:rsid w:val="00AD0295"/>
    <w:rsid w:val="00AD69D0"/>
    <w:rsid w:val="00AE76C6"/>
    <w:rsid w:val="00AF11F7"/>
    <w:rsid w:val="00AF2BF6"/>
    <w:rsid w:val="00B00ABB"/>
    <w:rsid w:val="00B10852"/>
    <w:rsid w:val="00B1381E"/>
    <w:rsid w:val="00B143D2"/>
    <w:rsid w:val="00B1520E"/>
    <w:rsid w:val="00B17D5A"/>
    <w:rsid w:val="00B23B2C"/>
    <w:rsid w:val="00B37D13"/>
    <w:rsid w:val="00B95083"/>
    <w:rsid w:val="00BB30E4"/>
    <w:rsid w:val="00BB3149"/>
    <w:rsid w:val="00BB3FED"/>
    <w:rsid w:val="00BB6C9C"/>
    <w:rsid w:val="00BC069F"/>
    <w:rsid w:val="00BD64F4"/>
    <w:rsid w:val="00BD718D"/>
    <w:rsid w:val="00BD7BF1"/>
    <w:rsid w:val="00C260ED"/>
    <w:rsid w:val="00C26133"/>
    <w:rsid w:val="00C47AC1"/>
    <w:rsid w:val="00C559AB"/>
    <w:rsid w:val="00C60747"/>
    <w:rsid w:val="00C63E13"/>
    <w:rsid w:val="00C656BC"/>
    <w:rsid w:val="00C67E1C"/>
    <w:rsid w:val="00C7042A"/>
    <w:rsid w:val="00C71BBD"/>
    <w:rsid w:val="00C73002"/>
    <w:rsid w:val="00C801FD"/>
    <w:rsid w:val="00C8203A"/>
    <w:rsid w:val="00C830CA"/>
    <w:rsid w:val="00C8643C"/>
    <w:rsid w:val="00CC3F15"/>
    <w:rsid w:val="00CD4015"/>
    <w:rsid w:val="00D078C0"/>
    <w:rsid w:val="00D27B7A"/>
    <w:rsid w:val="00D32FA2"/>
    <w:rsid w:val="00D577F3"/>
    <w:rsid w:val="00D61A2A"/>
    <w:rsid w:val="00D67B7D"/>
    <w:rsid w:val="00D84011"/>
    <w:rsid w:val="00D843AF"/>
    <w:rsid w:val="00DA3BC7"/>
    <w:rsid w:val="00DC2DF9"/>
    <w:rsid w:val="00DC6B01"/>
    <w:rsid w:val="00DF0EE4"/>
    <w:rsid w:val="00E07AF3"/>
    <w:rsid w:val="00E13ACB"/>
    <w:rsid w:val="00E20B00"/>
    <w:rsid w:val="00E35BDF"/>
    <w:rsid w:val="00E43D2E"/>
    <w:rsid w:val="00E5188E"/>
    <w:rsid w:val="00E6522F"/>
    <w:rsid w:val="00E7009A"/>
    <w:rsid w:val="00E73A8E"/>
    <w:rsid w:val="00E81C8D"/>
    <w:rsid w:val="00E824AE"/>
    <w:rsid w:val="00E82CDF"/>
    <w:rsid w:val="00E853DB"/>
    <w:rsid w:val="00E901E2"/>
    <w:rsid w:val="00E93074"/>
    <w:rsid w:val="00E94745"/>
    <w:rsid w:val="00EA4701"/>
    <w:rsid w:val="00EE15B7"/>
    <w:rsid w:val="00F13982"/>
    <w:rsid w:val="00F27F27"/>
    <w:rsid w:val="00F34999"/>
    <w:rsid w:val="00F85A0B"/>
    <w:rsid w:val="00F901A0"/>
    <w:rsid w:val="00FB4248"/>
    <w:rsid w:val="00FE2FB1"/>
    <w:rsid w:val="00FE3D88"/>
    <w:rsid w:val="00FE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1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styleId="af2">
    <w:name w:val="Emphasis"/>
    <w:basedOn w:val="a0"/>
    <w:uiPriority w:val="20"/>
    <w:qFormat/>
    <w:rsid w:val="00851A57"/>
    <w:rPr>
      <w:i/>
      <w:iCs/>
    </w:rPr>
  </w:style>
  <w:style w:type="paragraph" w:customStyle="1" w:styleId="s3">
    <w:name w:val="s_3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7">
    <w:name w:val="s_37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0D47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47BE"/>
  </w:style>
  <w:style w:type="character" w:styleId="af3">
    <w:name w:val="Strong"/>
    <w:basedOn w:val="a0"/>
    <w:uiPriority w:val="22"/>
    <w:qFormat/>
    <w:rsid w:val="000D47BE"/>
    <w:rPr>
      <w:b/>
      <w:bCs/>
    </w:rPr>
  </w:style>
  <w:style w:type="paragraph" w:styleId="af4">
    <w:name w:val="Body Text Indent"/>
    <w:basedOn w:val="a"/>
    <w:link w:val="af5"/>
    <w:uiPriority w:val="99"/>
    <w:unhideWhenUsed/>
    <w:rsid w:val="00C801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801FD"/>
  </w:style>
  <w:style w:type="character" w:customStyle="1" w:styleId="ConsPlusNormal0">
    <w:name w:val="ConsPlusNormal Знак"/>
    <w:link w:val="ConsPlusNormal"/>
    <w:locked/>
    <w:rsid w:val="00676379"/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8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1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35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.starominsk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86367/20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B62D-D145-4F36-88D9-6DBD4E5C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Marina</cp:lastModifiedBy>
  <cp:revision>25</cp:revision>
  <cp:lastPrinted>2023-09-12T07:49:00Z</cp:lastPrinted>
  <dcterms:created xsi:type="dcterms:W3CDTF">2023-09-12T04:43:00Z</dcterms:created>
  <dcterms:modified xsi:type="dcterms:W3CDTF">2023-09-21T05:55:00Z</dcterms:modified>
</cp:coreProperties>
</file>